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E291" w14:textId="77777777" w:rsidR="00DA5724" w:rsidRPr="003D7DF4" w:rsidRDefault="00DA5724">
      <w:pPr>
        <w:pStyle w:val="Textoindependiente"/>
        <w:rPr>
          <w:rFonts w:ascii="Arial" w:hAnsi="Arial" w:cs="Arial"/>
        </w:rPr>
      </w:pPr>
    </w:p>
    <w:p w14:paraId="42ECD122" w14:textId="77777777" w:rsidR="00DA5724" w:rsidRPr="003D7DF4" w:rsidRDefault="00DA5724" w:rsidP="00536329">
      <w:pPr>
        <w:pStyle w:val="Textoindependiente"/>
        <w:rPr>
          <w:rFonts w:ascii="Arial" w:hAnsi="Arial" w:cs="Arial"/>
        </w:rPr>
      </w:pPr>
      <w:r w:rsidRPr="003D7DF4">
        <w:rPr>
          <w:rFonts w:ascii="Arial" w:hAnsi="Arial" w:cs="Arial"/>
        </w:rPr>
        <w:t xml:space="preserve">CONTRATO </w:t>
      </w:r>
      <w:r w:rsidRPr="003D7DF4">
        <w:rPr>
          <w:rFonts w:ascii="Arial" w:hAnsi="Arial" w:cs="Arial"/>
          <w:b/>
        </w:rPr>
        <w:tab/>
        <w:t>:</w:t>
      </w:r>
      <w:r w:rsidRPr="003D7DF4">
        <w:rPr>
          <w:rFonts w:ascii="Arial" w:hAnsi="Arial" w:cs="Arial"/>
          <w:b/>
        </w:rPr>
        <w:tab/>
      </w:r>
      <w:r w:rsidRPr="003D7DF4">
        <w:rPr>
          <w:rFonts w:ascii="Arial" w:hAnsi="Arial" w:cs="Arial"/>
          <w:b/>
        </w:rPr>
        <w:tab/>
      </w:r>
      <w:r w:rsidRPr="003D7DF4">
        <w:rPr>
          <w:rFonts w:ascii="Arial" w:hAnsi="Arial" w:cs="Arial"/>
        </w:rPr>
        <w:tab/>
        <w:t xml:space="preserve">PRESTACIÓN DE SERVICIOS  </w:t>
      </w:r>
    </w:p>
    <w:p w14:paraId="121FD3E1" w14:textId="321006A9" w:rsidR="00DA5724" w:rsidRPr="003D7DF4" w:rsidRDefault="00DA5724" w:rsidP="00536329">
      <w:pPr>
        <w:pStyle w:val="Textoindependiente"/>
        <w:rPr>
          <w:rFonts w:ascii="Arial" w:hAnsi="Arial" w:cs="Arial"/>
        </w:rPr>
      </w:pPr>
      <w:r w:rsidRPr="003D7DF4">
        <w:rPr>
          <w:rFonts w:ascii="Arial" w:hAnsi="Arial" w:cs="Arial"/>
        </w:rPr>
        <w:t>CONTRATISTA:</w:t>
      </w:r>
      <w:r w:rsidRPr="003D7DF4">
        <w:rPr>
          <w:rFonts w:ascii="Arial" w:hAnsi="Arial" w:cs="Arial"/>
        </w:rPr>
        <w:tab/>
      </w:r>
      <w:r w:rsidRPr="003D7DF4">
        <w:rPr>
          <w:rFonts w:ascii="Arial" w:hAnsi="Arial" w:cs="Arial"/>
        </w:rPr>
        <w:tab/>
        <w:t xml:space="preserve"> </w:t>
      </w:r>
      <w:r w:rsidRPr="003D7DF4">
        <w:rPr>
          <w:rFonts w:ascii="Arial" w:hAnsi="Arial" w:cs="Arial"/>
        </w:rPr>
        <w:tab/>
      </w:r>
      <w:r w:rsidR="003D7DF4" w:rsidRPr="003D7DF4">
        <w:rPr>
          <w:rFonts w:ascii="Arial" w:hAnsi="Arial" w:cs="Arial"/>
          <w:noProof/>
        </w:rPr>
        <w:t>MANUEL ALEJANDRO LOPEZ OSORIO</w:t>
      </w:r>
      <w:r w:rsidRPr="003D7DF4">
        <w:rPr>
          <w:rFonts w:ascii="Arial" w:hAnsi="Arial" w:cs="Arial"/>
        </w:rPr>
        <w:tab/>
      </w:r>
    </w:p>
    <w:p w14:paraId="6A102000" w14:textId="1E7627BD" w:rsidR="00DA5724" w:rsidRPr="003D7DF4" w:rsidRDefault="00DA5724" w:rsidP="00536329">
      <w:pPr>
        <w:pStyle w:val="Textoindependiente"/>
        <w:rPr>
          <w:rFonts w:ascii="Arial" w:hAnsi="Arial" w:cs="Arial"/>
        </w:rPr>
      </w:pPr>
      <w:r w:rsidRPr="003D7DF4">
        <w:rPr>
          <w:rFonts w:ascii="Arial" w:hAnsi="Arial" w:cs="Arial"/>
        </w:rPr>
        <w:t>IDENTIFICACIÓN:</w:t>
      </w:r>
      <w:r w:rsidRPr="003D7DF4">
        <w:rPr>
          <w:rFonts w:ascii="Arial" w:hAnsi="Arial" w:cs="Arial"/>
        </w:rPr>
        <w:tab/>
      </w:r>
      <w:r w:rsidRPr="003D7DF4">
        <w:rPr>
          <w:rFonts w:ascii="Arial" w:hAnsi="Arial" w:cs="Arial"/>
        </w:rPr>
        <w:tab/>
      </w:r>
      <w:r w:rsidRPr="003D7DF4">
        <w:rPr>
          <w:rFonts w:ascii="Arial" w:hAnsi="Arial" w:cs="Arial"/>
        </w:rPr>
        <w:tab/>
      </w:r>
      <w:r w:rsidR="00253FC7" w:rsidRPr="003D7DF4">
        <w:rPr>
          <w:rFonts w:ascii="Arial" w:hAnsi="Arial" w:cs="Arial"/>
          <w:noProof/>
        </w:rPr>
        <w:t>1.144.052.178 de Cali</w:t>
      </w:r>
    </w:p>
    <w:p w14:paraId="07A881DC" w14:textId="43FEF6AF" w:rsidR="00DA5724" w:rsidRPr="003D7DF4" w:rsidRDefault="00DA5724" w:rsidP="00536329">
      <w:pPr>
        <w:pStyle w:val="Textoindependiente"/>
        <w:rPr>
          <w:rFonts w:ascii="Arial" w:hAnsi="Arial" w:cs="Arial"/>
          <w:noProof/>
        </w:rPr>
      </w:pPr>
      <w:r w:rsidRPr="003D7DF4">
        <w:rPr>
          <w:rFonts w:ascii="Arial" w:hAnsi="Arial" w:cs="Arial"/>
        </w:rPr>
        <w:t xml:space="preserve">CODIGO DISPONIBILIDAD: </w:t>
      </w:r>
      <w:r w:rsidRPr="003D7DF4">
        <w:rPr>
          <w:rFonts w:ascii="Arial" w:hAnsi="Arial" w:cs="Arial"/>
        </w:rPr>
        <w:tab/>
        <w:t xml:space="preserve">No. </w:t>
      </w:r>
      <w:r w:rsidRPr="003D7DF4">
        <w:rPr>
          <w:rFonts w:ascii="Arial" w:hAnsi="Arial" w:cs="Arial"/>
          <w:noProof/>
        </w:rPr>
        <w:t xml:space="preserve">CDP.  </w:t>
      </w:r>
      <w:r w:rsidR="00253FC7" w:rsidRPr="003D7DF4">
        <w:rPr>
          <w:rFonts w:ascii="Arial" w:hAnsi="Arial" w:cs="Arial"/>
          <w:noProof/>
        </w:rPr>
        <w:t>3500237821</w:t>
      </w:r>
      <w:r w:rsidRPr="003D7DF4">
        <w:rPr>
          <w:rFonts w:ascii="Arial" w:hAnsi="Arial" w:cs="Arial"/>
          <w:noProof/>
        </w:rPr>
        <w:tab/>
      </w:r>
    </w:p>
    <w:p w14:paraId="668A90F0" w14:textId="6CEEFC3E" w:rsidR="00DA5724" w:rsidRPr="003D7DF4" w:rsidRDefault="00DA5724" w:rsidP="00536329">
      <w:pPr>
        <w:pStyle w:val="Textoindependiente"/>
        <w:rPr>
          <w:rFonts w:ascii="Arial" w:hAnsi="Arial" w:cs="Arial"/>
          <w:noProof/>
        </w:rPr>
      </w:pPr>
      <w:r w:rsidRPr="003D7DF4">
        <w:rPr>
          <w:rFonts w:ascii="Arial" w:hAnsi="Arial" w:cs="Arial"/>
          <w:noProof/>
        </w:rPr>
        <w:t>RESERVA:</w:t>
      </w:r>
      <w:r w:rsidRPr="003D7DF4">
        <w:rPr>
          <w:rFonts w:ascii="Arial" w:hAnsi="Arial" w:cs="Arial"/>
          <w:noProof/>
        </w:rPr>
        <w:tab/>
      </w:r>
      <w:r w:rsidRPr="003D7DF4">
        <w:rPr>
          <w:rFonts w:ascii="Arial" w:hAnsi="Arial" w:cs="Arial"/>
          <w:noProof/>
        </w:rPr>
        <w:tab/>
      </w:r>
      <w:r w:rsidRPr="003D7DF4">
        <w:rPr>
          <w:rFonts w:ascii="Arial" w:hAnsi="Arial" w:cs="Arial"/>
          <w:noProof/>
        </w:rPr>
        <w:tab/>
      </w:r>
      <w:r w:rsidRPr="003D7DF4">
        <w:rPr>
          <w:rFonts w:ascii="Arial" w:hAnsi="Arial" w:cs="Arial"/>
          <w:noProof/>
        </w:rPr>
        <w:tab/>
        <w:t xml:space="preserve">No. RPC.  </w:t>
      </w:r>
      <w:r w:rsidR="00253FC7" w:rsidRPr="003D7DF4">
        <w:rPr>
          <w:rFonts w:ascii="Arial" w:hAnsi="Arial" w:cs="Arial"/>
          <w:noProof/>
        </w:rPr>
        <w:t>4500367919</w:t>
      </w:r>
      <w:r w:rsidRPr="003D7DF4">
        <w:rPr>
          <w:rFonts w:ascii="Arial" w:hAnsi="Arial" w:cs="Arial"/>
          <w:noProof/>
        </w:rPr>
        <w:tab/>
      </w:r>
      <w:r w:rsidRPr="003D7DF4">
        <w:rPr>
          <w:rFonts w:ascii="Arial" w:hAnsi="Arial" w:cs="Arial"/>
          <w:noProof/>
        </w:rPr>
        <w:tab/>
        <w:t xml:space="preserve"> </w:t>
      </w:r>
    </w:p>
    <w:p w14:paraId="6CE733FB" w14:textId="41F60936" w:rsidR="00DA5724" w:rsidRPr="003D7DF4" w:rsidRDefault="00DA5724" w:rsidP="003D7DF4">
      <w:pPr>
        <w:pStyle w:val="Textoindependiente"/>
        <w:rPr>
          <w:rFonts w:ascii="Arial" w:eastAsia="Arial" w:hAnsi="Arial" w:cs="Arial"/>
          <w:color w:val="FF0000"/>
        </w:rPr>
      </w:pPr>
      <w:r w:rsidRPr="003D7DF4">
        <w:rPr>
          <w:rFonts w:ascii="Arial" w:hAnsi="Arial" w:cs="Arial"/>
          <w:noProof/>
        </w:rPr>
        <w:t>VALOR DELCONTRATO:   $</w:t>
      </w:r>
      <w:r w:rsidR="00253FC7" w:rsidRPr="003D7DF4">
        <w:rPr>
          <w:rFonts w:ascii="Arial" w:hAnsi="Arial" w:cs="Arial"/>
          <w:noProof/>
        </w:rPr>
        <w:t xml:space="preserve"> 6.552.000</w:t>
      </w:r>
      <w:r w:rsidRPr="003D7DF4">
        <w:rPr>
          <w:rFonts w:ascii="Arial" w:hAnsi="Arial" w:cs="Arial"/>
          <w:noProof/>
        </w:rPr>
        <w:t xml:space="preserve"> (</w:t>
      </w:r>
      <w:r w:rsidR="00253FC7" w:rsidRPr="003D7DF4">
        <w:rPr>
          <w:rFonts w:ascii="Arial" w:hAnsi="Arial" w:cs="Arial"/>
          <w:noProof/>
        </w:rPr>
        <w:t>SEIS MILLONES</w:t>
      </w:r>
      <w:r w:rsidR="00253FC7" w:rsidRPr="003D7DF4">
        <w:rPr>
          <w:rFonts w:ascii="Arial" w:eastAsia="Arial" w:hAnsi="Arial" w:cs="Arial"/>
        </w:rPr>
        <w:t xml:space="preserve"> QUINIENTOS </w:t>
      </w:r>
      <w:r w:rsidR="003D7DF4">
        <w:rPr>
          <w:rFonts w:ascii="Arial" w:eastAsia="Arial" w:hAnsi="Arial" w:cs="Arial"/>
        </w:rPr>
        <w:t xml:space="preserve">                     </w:t>
      </w:r>
      <w:r w:rsidR="00253FC7" w:rsidRPr="003D7DF4">
        <w:rPr>
          <w:rFonts w:ascii="Arial" w:eastAsia="Arial" w:hAnsi="Arial" w:cs="Arial"/>
        </w:rPr>
        <w:t>CINCUENTA Y DOS MIL PESOS M/CTE</w:t>
      </w:r>
      <w:r w:rsidRPr="003D7DF4">
        <w:rPr>
          <w:rFonts w:ascii="Arial" w:hAnsi="Arial" w:cs="Arial"/>
        </w:rPr>
        <w:t>)</w:t>
      </w:r>
    </w:p>
    <w:p w14:paraId="7CC21A7E" w14:textId="77777777" w:rsidR="00DA5724" w:rsidRPr="003D7DF4" w:rsidRDefault="00DA5724" w:rsidP="00536329">
      <w:pPr>
        <w:pStyle w:val="Textoindependiente"/>
        <w:jc w:val="left"/>
        <w:rPr>
          <w:rFonts w:ascii="Arial" w:hAnsi="Arial" w:cs="Arial"/>
        </w:rPr>
      </w:pPr>
      <w:r w:rsidRPr="003D7DF4">
        <w:rPr>
          <w:rFonts w:ascii="Arial" w:hAnsi="Arial" w:cs="Arial"/>
        </w:rPr>
        <w:t>DURACIÓN:</w:t>
      </w:r>
      <w:r w:rsidRPr="003D7DF4">
        <w:rPr>
          <w:rFonts w:ascii="Arial" w:hAnsi="Arial" w:cs="Arial"/>
        </w:rPr>
        <w:tab/>
      </w:r>
      <w:r w:rsidRPr="003D7DF4">
        <w:rPr>
          <w:rFonts w:ascii="Arial" w:hAnsi="Arial" w:cs="Arial"/>
        </w:rPr>
        <w:tab/>
      </w:r>
      <w:r w:rsidRPr="003D7DF4">
        <w:rPr>
          <w:rFonts w:ascii="Arial" w:hAnsi="Arial" w:cs="Arial"/>
        </w:rPr>
        <w:tab/>
      </w:r>
      <w:r w:rsidRPr="003D7DF4">
        <w:rPr>
          <w:rFonts w:ascii="Arial" w:hAnsi="Arial" w:cs="Arial"/>
        </w:rPr>
        <w:tab/>
        <w:t xml:space="preserve">HASTA EL </w:t>
      </w:r>
      <w:r w:rsidRPr="003D7DF4">
        <w:rPr>
          <w:rFonts w:ascii="Arial" w:hAnsi="Arial" w:cs="Arial"/>
          <w:noProof/>
        </w:rPr>
        <w:t>31/jul/2025</w:t>
      </w:r>
    </w:p>
    <w:p w14:paraId="3D7F4CC8" w14:textId="77777777" w:rsidR="00DA5724" w:rsidRPr="003D7DF4" w:rsidRDefault="00DA5724" w:rsidP="000005A3">
      <w:pPr>
        <w:pStyle w:val="Textoindependiente"/>
        <w:jc w:val="left"/>
        <w:rPr>
          <w:rFonts w:ascii="Arial" w:hAnsi="Arial" w:cs="Arial"/>
        </w:rPr>
      </w:pPr>
      <w:r w:rsidRPr="003D7DF4">
        <w:rPr>
          <w:rFonts w:ascii="Arial" w:hAnsi="Arial" w:cs="Arial"/>
        </w:rPr>
        <w:t>SUPERVISOR:</w:t>
      </w:r>
      <w:r w:rsidRPr="003D7DF4">
        <w:rPr>
          <w:rFonts w:ascii="Arial" w:hAnsi="Arial" w:cs="Arial"/>
        </w:rPr>
        <w:tab/>
      </w:r>
      <w:r w:rsidRPr="003D7DF4">
        <w:rPr>
          <w:rFonts w:ascii="Arial" w:hAnsi="Arial" w:cs="Arial"/>
        </w:rPr>
        <w:tab/>
      </w:r>
      <w:r w:rsidRPr="003D7DF4">
        <w:rPr>
          <w:rFonts w:ascii="Arial" w:hAnsi="Arial" w:cs="Arial"/>
        </w:rPr>
        <w:tab/>
        <w:t>TOMAS GUTIERREZ MAÑOSCA</w:t>
      </w:r>
    </w:p>
    <w:p w14:paraId="57B17BFB" w14:textId="77777777" w:rsidR="00DA5724" w:rsidRPr="003D7DF4" w:rsidRDefault="00DA5724" w:rsidP="000005A3">
      <w:pPr>
        <w:pStyle w:val="Textoindependiente"/>
        <w:jc w:val="left"/>
        <w:rPr>
          <w:rFonts w:ascii="Arial" w:hAnsi="Arial" w:cs="Arial"/>
        </w:rPr>
      </w:pPr>
      <w:r w:rsidRPr="003D7DF4">
        <w:rPr>
          <w:rFonts w:ascii="Arial" w:hAnsi="Arial" w:cs="Arial"/>
        </w:rPr>
        <w:t xml:space="preserve"> </w:t>
      </w:r>
    </w:p>
    <w:p w14:paraId="4EEE3888" w14:textId="77777777" w:rsidR="00DA5724" w:rsidRPr="003D7DF4" w:rsidRDefault="00DA5724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3D7DF4">
        <w:rPr>
          <w:rFonts w:ascii="Arial" w:hAnsi="Arial" w:cs="Arial"/>
          <w:b/>
        </w:rPr>
        <w:t xml:space="preserve">OBJETO DEL CONTRATO </w:t>
      </w:r>
    </w:p>
    <w:p w14:paraId="034D0095" w14:textId="237BDE0A" w:rsidR="00DA5724" w:rsidRPr="003D7DF4" w:rsidRDefault="00253FC7" w:rsidP="00180E49">
      <w:pPr>
        <w:pStyle w:val="Textoindependiente"/>
        <w:ind w:left="20"/>
        <w:rPr>
          <w:rFonts w:ascii="Arial" w:eastAsia="Arial" w:hAnsi="Arial" w:cs="Arial"/>
        </w:rPr>
      </w:pPr>
      <w:r w:rsidRPr="003D7DF4">
        <w:rPr>
          <w:rFonts w:ascii="Arial" w:eastAsia="Arial" w:hAnsi="Arial" w:cs="Arial"/>
        </w:rPr>
        <w:t>PRESTACIÓN DE SERVICIOS DE APOYO A LA GESTIÓN EN LA SECRETARÍA DEL DEPORTE Y LA RECREACIÓN DEL PROYECTO DENOMINADO RECREACIÓN, JUEGO Y LÚDICA PARA PRIMERA INFANCIA, NIÑAS, NIÑOS, ADOLESCENTES Y JÓVENES DE SANTIAGO DE CALI.</w:t>
      </w:r>
    </w:p>
    <w:p w14:paraId="6201EB8A" w14:textId="77777777" w:rsidR="00253FC7" w:rsidRPr="003D7DF4" w:rsidRDefault="00253FC7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3C1C0BCD" w14:textId="3354BD6D" w:rsidR="00DA5724" w:rsidRPr="003D7DF4" w:rsidRDefault="00DA5724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3D7DF4">
        <w:rPr>
          <w:rFonts w:ascii="Arial" w:hAnsi="Arial" w:cs="Arial"/>
          <w:lang w:val="es-ES_tradnl"/>
        </w:rPr>
        <w:t xml:space="preserve">En cumplimiento de las obligaciones establecidas en la cláusula </w:t>
      </w:r>
      <w:r w:rsidRPr="003D7DF4">
        <w:rPr>
          <w:rFonts w:ascii="Arial" w:hAnsi="Arial" w:cs="Arial"/>
          <w:b/>
          <w:bCs/>
          <w:lang w:val="es-ES_tradnl"/>
        </w:rPr>
        <w:t>PRIMERA</w:t>
      </w:r>
      <w:r w:rsidRPr="003D7DF4">
        <w:rPr>
          <w:rFonts w:ascii="Arial" w:hAnsi="Arial" w:cs="Arial"/>
          <w:lang w:val="es-ES_tradnl"/>
        </w:rPr>
        <w:t xml:space="preserve"> del contrato No. </w:t>
      </w:r>
      <w:r w:rsidR="00253FC7" w:rsidRPr="003D7DF4">
        <w:rPr>
          <w:rFonts w:ascii="Arial" w:eastAsia="Arial" w:hAnsi="Arial" w:cs="Arial"/>
        </w:rPr>
        <w:t>4162.010.26.1.1664-2025</w:t>
      </w:r>
      <w:r w:rsidRPr="003D7DF4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1AFD8FBE" w14:textId="77777777" w:rsidR="00DA5724" w:rsidRPr="003D7DF4" w:rsidRDefault="00DA5724" w:rsidP="005E7EDD">
      <w:pPr>
        <w:pStyle w:val="Textoindependiente"/>
        <w:ind w:left="360"/>
        <w:rPr>
          <w:rFonts w:ascii="Arial" w:hAnsi="Arial" w:cs="Arial"/>
          <w:b/>
        </w:rPr>
      </w:pPr>
    </w:p>
    <w:p w14:paraId="0C803575" w14:textId="77777777" w:rsidR="00DA5724" w:rsidRPr="003D7DF4" w:rsidRDefault="00DA5724" w:rsidP="005E7EDD">
      <w:pPr>
        <w:pStyle w:val="Textoindependiente"/>
        <w:ind w:left="360"/>
        <w:rPr>
          <w:rFonts w:ascii="Arial" w:hAnsi="Arial" w:cs="Arial"/>
          <w:b/>
        </w:rPr>
      </w:pPr>
      <w:r w:rsidRPr="003D7DF4">
        <w:rPr>
          <w:rFonts w:ascii="Arial" w:hAnsi="Arial" w:cs="Arial"/>
          <w:b/>
        </w:rPr>
        <w:t>ACTIVIDADES DESARROLLADAS</w:t>
      </w:r>
    </w:p>
    <w:p w14:paraId="2D8F7D48" w14:textId="77777777" w:rsidR="00DA5724" w:rsidRPr="003D7DF4" w:rsidRDefault="00DA5724">
      <w:pPr>
        <w:pStyle w:val="Textoindependiente"/>
        <w:rPr>
          <w:rFonts w:ascii="Arial" w:hAnsi="Arial" w:cs="Arial"/>
          <w:b/>
        </w:rPr>
      </w:pPr>
    </w:p>
    <w:p w14:paraId="74C5FA56" w14:textId="357D204E" w:rsidR="00DA5724" w:rsidRPr="003D7DF4" w:rsidRDefault="00DA5724">
      <w:pPr>
        <w:pStyle w:val="Textoindependiente"/>
        <w:rPr>
          <w:rFonts w:ascii="Arial" w:hAnsi="Arial" w:cs="Arial"/>
          <w:b/>
        </w:rPr>
      </w:pPr>
      <w:r w:rsidRPr="003D7DF4">
        <w:rPr>
          <w:rFonts w:ascii="Arial" w:hAnsi="Arial" w:cs="Arial"/>
        </w:rPr>
        <w:t xml:space="preserve">Informe de gestión relacionada con la ejecución de la </w:t>
      </w:r>
      <w:r w:rsidRPr="003D7DF4">
        <w:rPr>
          <w:rFonts w:ascii="Arial" w:hAnsi="Arial" w:cs="Arial"/>
          <w:b/>
        </w:rPr>
        <w:t>PRIMERA CUOTA</w:t>
      </w:r>
    </w:p>
    <w:p w14:paraId="1C4D1F8A" w14:textId="77777777" w:rsidR="003D45B0" w:rsidRPr="003D7DF4" w:rsidRDefault="003D45B0">
      <w:pPr>
        <w:pStyle w:val="Textoindependiente"/>
        <w:rPr>
          <w:rFonts w:ascii="Arial" w:hAnsi="Arial" w:cs="Arial"/>
          <w:b/>
        </w:rPr>
      </w:pPr>
    </w:p>
    <w:p w14:paraId="556DB136" w14:textId="77777777" w:rsidR="00253FC7" w:rsidRPr="003D7DF4" w:rsidRDefault="00253FC7" w:rsidP="00253FC7">
      <w:pPr>
        <w:pBdr>
          <w:top w:val="nil"/>
          <w:left w:val="nil"/>
          <w:bottom w:val="nil"/>
          <w:right w:val="nil"/>
          <w:between w:val="nil"/>
        </w:pBdr>
        <w:ind w:left="110"/>
        <w:jc w:val="both"/>
        <w:rPr>
          <w:rFonts w:ascii="Arial" w:hAnsi="Arial" w:cs="Arial"/>
          <w:color w:val="000000"/>
        </w:rPr>
      </w:pPr>
      <w:r w:rsidRPr="003D7DF4">
        <w:rPr>
          <w:rFonts w:ascii="Arial" w:eastAsia="Arial" w:hAnsi="Arial" w:cs="Arial"/>
          <w:color w:val="000000"/>
        </w:rPr>
        <w:t>1. Brindar apoyo en el desarrollo de las actividades formativas facilitando los procesos del proyecto, organizando experiencias de juego, lúdica y recreación para niñas, niños, adolescentes y jóvenes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14:paraId="2E8B9ACD" w14:textId="77777777" w:rsidR="00253FC7" w:rsidRPr="003D7DF4" w:rsidRDefault="00253FC7" w:rsidP="00253FC7">
      <w:pPr>
        <w:pBdr>
          <w:top w:val="nil"/>
          <w:left w:val="nil"/>
          <w:bottom w:val="nil"/>
          <w:right w:val="nil"/>
          <w:between w:val="nil"/>
        </w:pBdr>
        <w:ind w:left="110"/>
        <w:jc w:val="both"/>
        <w:rPr>
          <w:rFonts w:ascii="Arial" w:hAnsi="Arial" w:cs="Arial"/>
          <w:color w:val="000000"/>
        </w:rPr>
      </w:pPr>
      <w:r w:rsidRPr="003D7DF4">
        <w:rPr>
          <w:rFonts w:ascii="Arial" w:eastAsia="Arial" w:hAnsi="Arial" w:cs="Arial"/>
          <w:color w:val="000000"/>
        </w:rPr>
        <w:t>- Brindé apoyo en el desarrollo de jornadas en campo acorde al objetivo del programa Cali Juega mediante experiencias recreativas de intervención en escenarios comunitarios</w:t>
      </w:r>
    </w:p>
    <w:p w14:paraId="3CBE8237" w14:textId="77777777" w:rsidR="00253FC7" w:rsidRPr="003D7DF4" w:rsidRDefault="00253FC7" w:rsidP="00253FC7">
      <w:pPr>
        <w:pBdr>
          <w:top w:val="nil"/>
          <w:left w:val="nil"/>
          <w:bottom w:val="nil"/>
          <w:right w:val="nil"/>
          <w:between w:val="nil"/>
        </w:pBdr>
        <w:ind w:left="110"/>
        <w:jc w:val="both"/>
        <w:rPr>
          <w:rFonts w:ascii="Arial" w:hAnsi="Arial" w:cs="Arial"/>
          <w:color w:val="000000"/>
        </w:rPr>
      </w:pPr>
    </w:p>
    <w:p w14:paraId="7396465A" w14:textId="77777777" w:rsidR="00253FC7" w:rsidRPr="003D7DF4" w:rsidRDefault="00253FC7" w:rsidP="00253FC7">
      <w:pPr>
        <w:pBdr>
          <w:top w:val="nil"/>
          <w:left w:val="nil"/>
          <w:bottom w:val="nil"/>
          <w:right w:val="nil"/>
          <w:between w:val="nil"/>
        </w:pBdr>
        <w:ind w:left="110"/>
        <w:jc w:val="both"/>
        <w:rPr>
          <w:rFonts w:ascii="Arial" w:hAnsi="Arial" w:cs="Arial"/>
          <w:color w:val="000000"/>
        </w:rPr>
      </w:pPr>
      <w:r w:rsidRPr="003D7DF4">
        <w:rPr>
          <w:rFonts w:ascii="Arial" w:eastAsia="Arial" w:hAnsi="Arial" w:cs="Arial"/>
          <w:color w:val="000000"/>
        </w:rPr>
        <w:t>2. 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4EDB8B8F" w14:textId="77777777" w:rsidR="00253FC7" w:rsidRPr="003D7DF4" w:rsidRDefault="00253FC7" w:rsidP="00253FC7">
      <w:pPr>
        <w:pBdr>
          <w:top w:val="nil"/>
          <w:left w:val="nil"/>
          <w:bottom w:val="nil"/>
          <w:right w:val="nil"/>
          <w:between w:val="nil"/>
        </w:pBdr>
        <w:ind w:left="110"/>
        <w:jc w:val="both"/>
        <w:rPr>
          <w:rFonts w:ascii="Arial" w:hAnsi="Arial" w:cs="Arial"/>
          <w:color w:val="000000"/>
        </w:rPr>
      </w:pPr>
      <w:r w:rsidRPr="003D7DF4">
        <w:rPr>
          <w:rFonts w:ascii="Arial" w:eastAsia="Arial" w:hAnsi="Arial" w:cs="Arial"/>
          <w:color w:val="000000"/>
        </w:rPr>
        <w:t>- Apoyé en la actualización de datos de la plataforma SIDER como alistamiento para ingreso de beneficiarios</w:t>
      </w:r>
    </w:p>
    <w:p w14:paraId="5785D58C" w14:textId="77777777" w:rsidR="00253FC7" w:rsidRPr="003D7DF4" w:rsidRDefault="00253FC7" w:rsidP="00253FC7">
      <w:pPr>
        <w:pBdr>
          <w:top w:val="nil"/>
          <w:left w:val="nil"/>
          <w:bottom w:val="nil"/>
          <w:right w:val="nil"/>
          <w:between w:val="nil"/>
        </w:pBdr>
        <w:ind w:left="110"/>
        <w:jc w:val="both"/>
        <w:rPr>
          <w:rFonts w:ascii="Arial" w:hAnsi="Arial" w:cs="Arial"/>
          <w:color w:val="000000"/>
        </w:rPr>
      </w:pPr>
    </w:p>
    <w:p w14:paraId="445E4B94" w14:textId="77777777" w:rsidR="00253FC7" w:rsidRPr="003D7DF4" w:rsidRDefault="00253FC7" w:rsidP="00253FC7">
      <w:pPr>
        <w:pBdr>
          <w:top w:val="nil"/>
          <w:left w:val="nil"/>
          <w:bottom w:val="nil"/>
          <w:right w:val="nil"/>
          <w:between w:val="nil"/>
        </w:pBdr>
        <w:ind w:left="110"/>
        <w:jc w:val="both"/>
        <w:rPr>
          <w:rFonts w:ascii="Arial" w:hAnsi="Arial" w:cs="Arial"/>
          <w:color w:val="000000"/>
        </w:rPr>
      </w:pPr>
      <w:r w:rsidRPr="003D7DF4">
        <w:rPr>
          <w:rFonts w:ascii="Arial" w:eastAsia="Arial" w:hAnsi="Arial" w:cs="Arial"/>
          <w:color w:val="000000"/>
        </w:rPr>
        <w:t>3. Asistir o brindar apoyo en reuniones, capacitaciones o espacios formativos convocados por el área de Fomento, o que estén directamente relacionados con las funciones del cargo y el desarrollo del programa.</w:t>
      </w:r>
    </w:p>
    <w:p w14:paraId="694FA57D" w14:textId="77777777" w:rsidR="00253FC7" w:rsidRPr="003D7DF4" w:rsidRDefault="00253FC7" w:rsidP="00253FC7">
      <w:pPr>
        <w:pBdr>
          <w:top w:val="nil"/>
          <w:left w:val="nil"/>
          <w:bottom w:val="nil"/>
          <w:right w:val="nil"/>
          <w:between w:val="nil"/>
        </w:pBdr>
        <w:ind w:left="110"/>
        <w:jc w:val="both"/>
        <w:rPr>
          <w:rFonts w:ascii="Arial" w:hAnsi="Arial" w:cs="Arial"/>
          <w:color w:val="000000"/>
        </w:rPr>
      </w:pPr>
      <w:r w:rsidRPr="003D7DF4">
        <w:rPr>
          <w:rFonts w:ascii="Arial" w:eastAsia="Arial" w:hAnsi="Arial" w:cs="Arial"/>
          <w:color w:val="000000"/>
        </w:rPr>
        <w:lastRenderedPageBreak/>
        <w:t>- No realicé actividades para este periodo</w:t>
      </w:r>
    </w:p>
    <w:p w14:paraId="2F8C9B61" w14:textId="77777777" w:rsidR="00253FC7" w:rsidRPr="003D7DF4" w:rsidRDefault="00253FC7" w:rsidP="00253FC7">
      <w:pPr>
        <w:pBdr>
          <w:top w:val="nil"/>
          <w:left w:val="nil"/>
          <w:bottom w:val="nil"/>
          <w:right w:val="nil"/>
          <w:between w:val="nil"/>
        </w:pBdr>
        <w:ind w:left="110"/>
        <w:jc w:val="both"/>
        <w:rPr>
          <w:rFonts w:ascii="Arial" w:hAnsi="Arial" w:cs="Arial"/>
          <w:color w:val="000000"/>
        </w:rPr>
      </w:pPr>
    </w:p>
    <w:p w14:paraId="4031B274" w14:textId="77777777" w:rsidR="00253FC7" w:rsidRPr="003D7DF4" w:rsidRDefault="00253FC7" w:rsidP="00253FC7">
      <w:pPr>
        <w:pBdr>
          <w:top w:val="nil"/>
          <w:left w:val="nil"/>
          <w:bottom w:val="nil"/>
          <w:right w:val="nil"/>
          <w:between w:val="nil"/>
        </w:pBdr>
        <w:ind w:left="110"/>
        <w:jc w:val="both"/>
        <w:rPr>
          <w:rFonts w:ascii="Arial" w:hAnsi="Arial" w:cs="Arial"/>
          <w:color w:val="000000"/>
        </w:rPr>
      </w:pPr>
      <w:r w:rsidRPr="003D7DF4">
        <w:rPr>
          <w:rFonts w:ascii="Arial" w:eastAsia="Arial" w:hAnsi="Arial" w:cs="Arial"/>
          <w:color w:val="000000"/>
        </w:rPr>
        <w:t>4. Brindar apoyo en actividades operativas, logísticas o asistenciales de carácter misional, requeridas por la Secretaría del Deporte y la Recreación, en cumplimiento del objeto contractual.</w:t>
      </w:r>
    </w:p>
    <w:p w14:paraId="559E3407" w14:textId="77777777" w:rsidR="00253FC7" w:rsidRPr="003D7DF4" w:rsidRDefault="00253FC7" w:rsidP="00253FC7">
      <w:pPr>
        <w:pBdr>
          <w:top w:val="nil"/>
          <w:left w:val="nil"/>
          <w:bottom w:val="nil"/>
          <w:right w:val="nil"/>
          <w:between w:val="nil"/>
        </w:pBdr>
        <w:ind w:left="110"/>
        <w:jc w:val="both"/>
        <w:rPr>
          <w:rFonts w:ascii="Arial" w:hAnsi="Arial" w:cs="Arial"/>
          <w:color w:val="000000"/>
        </w:rPr>
      </w:pPr>
      <w:r w:rsidRPr="003D7DF4">
        <w:rPr>
          <w:rFonts w:ascii="Arial" w:eastAsia="Arial" w:hAnsi="Arial" w:cs="Arial"/>
          <w:color w:val="000000"/>
        </w:rPr>
        <w:t>- Brindé apoyo en la elaboración de la planeación de desarrollo de actividades en campo acorde al Sistema de Gestión de Calidad</w:t>
      </w:r>
    </w:p>
    <w:p w14:paraId="313EE701" w14:textId="77777777" w:rsidR="00253FC7" w:rsidRPr="003D7DF4" w:rsidRDefault="00253FC7" w:rsidP="00253FC7">
      <w:pPr>
        <w:pBdr>
          <w:top w:val="nil"/>
          <w:left w:val="nil"/>
          <w:bottom w:val="nil"/>
          <w:right w:val="nil"/>
          <w:between w:val="nil"/>
        </w:pBdr>
        <w:ind w:left="110"/>
        <w:jc w:val="both"/>
        <w:rPr>
          <w:rFonts w:ascii="Arial" w:hAnsi="Arial" w:cs="Arial"/>
          <w:color w:val="000000"/>
        </w:rPr>
      </w:pPr>
    </w:p>
    <w:p w14:paraId="5530F1DF" w14:textId="77777777" w:rsidR="00253FC7" w:rsidRPr="003D7DF4" w:rsidRDefault="00253FC7" w:rsidP="00253FC7">
      <w:pPr>
        <w:pBdr>
          <w:top w:val="nil"/>
          <w:left w:val="nil"/>
          <w:bottom w:val="nil"/>
          <w:right w:val="nil"/>
          <w:between w:val="nil"/>
        </w:pBdr>
        <w:ind w:left="110"/>
        <w:jc w:val="both"/>
        <w:rPr>
          <w:rFonts w:ascii="Arial" w:hAnsi="Arial" w:cs="Arial"/>
          <w:color w:val="000000"/>
        </w:rPr>
      </w:pPr>
      <w:r w:rsidRPr="003D7DF4">
        <w:rPr>
          <w:rFonts w:ascii="Arial" w:eastAsia="Arial" w:hAnsi="Arial" w:cs="Arial"/>
          <w:color w:val="000000"/>
        </w:rPr>
        <w:t>5. Las demás relacionadas con el desarrollo del objeto contractual.</w:t>
      </w:r>
    </w:p>
    <w:p w14:paraId="2D296CF9" w14:textId="77777777" w:rsidR="00253FC7" w:rsidRPr="003D7DF4" w:rsidRDefault="00253FC7" w:rsidP="00253FC7">
      <w:pPr>
        <w:pBdr>
          <w:top w:val="nil"/>
          <w:left w:val="nil"/>
          <w:bottom w:val="nil"/>
          <w:right w:val="nil"/>
          <w:between w:val="nil"/>
        </w:pBdr>
        <w:ind w:left="110"/>
        <w:jc w:val="both"/>
        <w:rPr>
          <w:rFonts w:ascii="Arial" w:hAnsi="Arial" w:cs="Arial"/>
          <w:color w:val="000000"/>
        </w:rPr>
      </w:pPr>
      <w:r w:rsidRPr="003D7DF4">
        <w:rPr>
          <w:rFonts w:ascii="Arial" w:eastAsia="Arial" w:hAnsi="Arial" w:cs="Arial"/>
          <w:color w:val="000000"/>
        </w:rPr>
        <w:t>- No realicé actividades para este periodo</w:t>
      </w:r>
    </w:p>
    <w:p w14:paraId="4D2891F6" w14:textId="77777777" w:rsidR="00DA5724" w:rsidRPr="003D7DF4" w:rsidRDefault="00DA5724">
      <w:pPr>
        <w:pStyle w:val="Textoindependiente"/>
        <w:rPr>
          <w:rFonts w:ascii="Arial" w:hAnsi="Arial" w:cs="Arial"/>
          <w:b/>
        </w:rPr>
      </w:pPr>
    </w:p>
    <w:p w14:paraId="287472E5" w14:textId="77777777" w:rsidR="00DA5724" w:rsidRPr="003D7DF4" w:rsidRDefault="00DA5724">
      <w:pPr>
        <w:pStyle w:val="Textoindependiente"/>
        <w:rPr>
          <w:rFonts w:ascii="Arial" w:hAnsi="Arial" w:cs="Arial"/>
          <w:b/>
        </w:rPr>
      </w:pPr>
      <w:r w:rsidRPr="003D7DF4">
        <w:rPr>
          <w:rFonts w:ascii="Arial" w:hAnsi="Arial" w:cs="Arial"/>
        </w:rPr>
        <w:t xml:space="preserve">Informe de gestión relacionada con la ejecución de la </w:t>
      </w:r>
      <w:r w:rsidRPr="003D7DF4">
        <w:rPr>
          <w:rFonts w:ascii="Arial" w:hAnsi="Arial" w:cs="Arial"/>
          <w:b/>
        </w:rPr>
        <w:t>SEGUNDA CUOTA</w:t>
      </w:r>
    </w:p>
    <w:p w14:paraId="16687D95" w14:textId="6968684B" w:rsidR="00DA5724" w:rsidRPr="003D7DF4" w:rsidRDefault="00DA5724" w:rsidP="0092241A">
      <w:pPr>
        <w:pStyle w:val="Default"/>
      </w:pPr>
    </w:p>
    <w:p w14:paraId="7951DA40" w14:textId="77777777" w:rsidR="003D45B0" w:rsidRPr="003D7DF4" w:rsidRDefault="003D45B0" w:rsidP="003D45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3D7DF4">
        <w:rPr>
          <w:rFonts w:ascii="Arial" w:eastAsia="Arial" w:hAnsi="Arial" w:cs="Arial"/>
          <w:color w:val="000000"/>
        </w:rPr>
        <w:t>1.Apoyar la realización y asistencia en el desarrollo de las actividades formativas facilitando los procesos del proyecto, liderando, planeando y organizando el desarrollo de las acciones para la atención del programa Sobre Ruedas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14:paraId="226ED367" w14:textId="7B2C7FAC" w:rsidR="003D45B0" w:rsidRPr="003D7DF4" w:rsidRDefault="003D45B0" w:rsidP="003D45B0">
      <w:pPr>
        <w:pStyle w:val="Prrafodelista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3D7DF4">
        <w:rPr>
          <w:rFonts w:ascii="Arial" w:eastAsia="Arial" w:hAnsi="Arial" w:cs="Arial"/>
          <w:color w:val="000000"/>
          <w:sz w:val="24"/>
          <w:szCs w:val="24"/>
        </w:rPr>
        <w:t>Realicé actividades con la población beneficiaria en la comuna 18 de la ciudad de Cali</w:t>
      </w:r>
    </w:p>
    <w:p w14:paraId="10B0E5FF" w14:textId="77777777" w:rsidR="003D45B0" w:rsidRPr="003D7DF4" w:rsidRDefault="003D45B0" w:rsidP="003D45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6D74175D" w14:textId="77777777" w:rsidR="003D45B0" w:rsidRPr="003D7DF4" w:rsidRDefault="003D45B0" w:rsidP="003D45B0">
      <w:pPr>
        <w:rPr>
          <w:rFonts w:ascii="Arial" w:eastAsia="Arial" w:hAnsi="Arial" w:cs="Arial"/>
          <w:color w:val="000000"/>
        </w:rPr>
      </w:pPr>
      <w:r w:rsidRPr="003D7DF4">
        <w:rPr>
          <w:rFonts w:ascii="Arial" w:eastAsia="Arial" w:hAnsi="Arial" w:cs="Arial"/>
        </w:rPr>
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 </w:t>
      </w:r>
    </w:p>
    <w:p w14:paraId="3FE4911C" w14:textId="1C49D47C" w:rsidR="003D45B0" w:rsidRPr="003D7DF4" w:rsidRDefault="003D45B0" w:rsidP="003D45B0">
      <w:pPr>
        <w:pStyle w:val="Prrafodelista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3D7DF4">
        <w:rPr>
          <w:rFonts w:ascii="Arial" w:eastAsia="Arial" w:hAnsi="Arial" w:cs="Arial"/>
          <w:color w:val="000000"/>
          <w:sz w:val="24"/>
          <w:szCs w:val="24"/>
        </w:rPr>
        <w:t>Brindé apoyo en el debido registro de asistencias de los beneficiarios en la plataforma SIDER</w:t>
      </w:r>
    </w:p>
    <w:p w14:paraId="3E9FC107" w14:textId="77777777" w:rsidR="003D45B0" w:rsidRPr="003D7DF4" w:rsidRDefault="003D45B0" w:rsidP="003D45B0">
      <w:pPr>
        <w:rPr>
          <w:rFonts w:ascii="Arial" w:eastAsia="Arial" w:hAnsi="Arial" w:cs="Arial"/>
          <w:color w:val="000000"/>
        </w:rPr>
      </w:pPr>
    </w:p>
    <w:p w14:paraId="11BD0BED" w14:textId="77777777" w:rsidR="003D45B0" w:rsidRPr="003D7DF4" w:rsidRDefault="003D45B0" w:rsidP="003D45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3D7DF4">
        <w:rPr>
          <w:rFonts w:ascii="Arial" w:eastAsia="Arial" w:hAnsi="Arial" w:cs="Arial"/>
          <w:color w:val="000000"/>
        </w:rPr>
        <w:t xml:space="preserve">3.Asistir o brindar apoyo en reuniones, capacitaciones o espacios formativos convocados por el área de Fomento, o que estén directamente relacionados con las funciones del cargo y el desarrollo del programa. </w:t>
      </w:r>
    </w:p>
    <w:p w14:paraId="34D8B3D2" w14:textId="31325628" w:rsidR="003D45B0" w:rsidRPr="003D7DF4" w:rsidRDefault="003D45B0" w:rsidP="003D45B0">
      <w:pPr>
        <w:pStyle w:val="Prrafodelista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3D7DF4">
        <w:rPr>
          <w:rFonts w:ascii="Arial" w:eastAsia="Arial" w:hAnsi="Arial" w:cs="Arial"/>
          <w:color w:val="000000"/>
          <w:sz w:val="24"/>
          <w:szCs w:val="24"/>
        </w:rPr>
        <w:t xml:space="preserve">Asistí a las </w:t>
      </w:r>
      <w:r w:rsidRPr="003D7DF4">
        <w:rPr>
          <w:rFonts w:ascii="Arial" w:eastAsia="Arial" w:hAnsi="Arial" w:cs="Arial"/>
          <w:sz w:val="24"/>
          <w:szCs w:val="24"/>
        </w:rPr>
        <w:t xml:space="preserve">capacitaciones </w:t>
      </w:r>
      <w:r w:rsidRPr="003D7DF4">
        <w:rPr>
          <w:rFonts w:ascii="Arial" w:eastAsia="Arial" w:hAnsi="Arial" w:cs="Arial"/>
          <w:color w:val="000000"/>
          <w:sz w:val="24"/>
          <w:szCs w:val="24"/>
        </w:rPr>
        <w:t>programadas por el área de fomento para el correcto desarrollo de las actividades en el programa.</w:t>
      </w:r>
    </w:p>
    <w:p w14:paraId="334493A1" w14:textId="77777777" w:rsidR="003D45B0" w:rsidRPr="003D7DF4" w:rsidRDefault="003D45B0" w:rsidP="003D45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4FF2075" w14:textId="7E6E044C" w:rsidR="003D45B0" w:rsidRPr="003D7DF4" w:rsidRDefault="003D45B0" w:rsidP="003D45B0">
      <w:pPr>
        <w:rPr>
          <w:rFonts w:ascii="Arial" w:eastAsia="Arial" w:hAnsi="Arial" w:cs="Arial"/>
          <w:color w:val="000000"/>
        </w:rPr>
      </w:pPr>
      <w:r w:rsidRPr="003D7DF4">
        <w:rPr>
          <w:rFonts w:ascii="Arial" w:eastAsia="Arial" w:hAnsi="Arial" w:cs="Arial"/>
        </w:rPr>
        <w:t xml:space="preserve">4.Brindar apoyo en actividades operativas, logísticas o asistenciales de carácter misional, requeridas por la Secretaría del Deporte y la Recreación, en cumplimiento del objeto contractual. </w:t>
      </w:r>
    </w:p>
    <w:p w14:paraId="1BB7465D" w14:textId="1AE25E7A" w:rsidR="003D45B0" w:rsidRPr="003D7DF4" w:rsidRDefault="003D45B0" w:rsidP="003D45B0">
      <w:pPr>
        <w:pStyle w:val="Prrafodelista"/>
        <w:numPr>
          <w:ilvl w:val="0"/>
          <w:numId w:val="22"/>
        </w:numPr>
        <w:rPr>
          <w:rFonts w:ascii="Arial" w:eastAsia="Arial" w:hAnsi="Arial" w:cs="Arial"/>
          <w:color w:val="000000"/>
          <w:sz w:val="24"/>
          <w:szCs w:val="24"/>
        </w:rPr>
      </w:pPr>
      <w:r w:rsidRPr="003D7DF4">
        <w:rPr>
          <w:rFonts w:ascii="Arial" w:eastAsia="Arial" w:hAnsi="Arial" w:cs="Arial"/>
          <w:color w:val="000000"/>
          <w:sz w:val="24"/>
          <w:szCs w:val="24"/>
        </w:rPr>
        <w:t>Elaboré el debido registro del formato P09.F21 para el correcto seguimiento de las actividades desarrolladas con los beneficiarios del programa.</w:t>
      </w:r>
    </w:p>
    <w:p w14:paraId="6AB2E5B7" w14:textId="77777777" w:rsidR="003D45B0" w:rsidRPr="003D7DF4" w:rsidRDefault="003D45B0" w:rsidP="003D45B0">
      <w:pPr>
        <w:rPr>
          <w:rFonts w:ascii="Arial" w:eastAsia="Arial" w:hAnsi="Arial" w:cs="Arial"/>
        </w:rPr>
      </w:pPr>
    </w:p>
    <w:p w14:paraId="232F8E6D" w14:textId="0C6DC889" w:rsidR="003D45B0" w:rsidRPr="003D7DF4" w:rsidRDefault="003D45B0" w:rsidP="003D45B0">
      <w:pPr>
        <w:rPr>
          <w:rFonts w:ascii="Arial" w:eastAsia="Arial" w:hAnsi="Arial" w:cs="Arial"/>
          <w:color w:val="000000"/>
        </w:rPr>
      </w:pPr>
      <w:r w:rsidRPr="003D7DF4">
        <w:rPr>
          <w:rFonts w:ascii="Arial" w:eastAsia="Arial" w:hAnsi="Arial" w:cs="Arial"/>
        </w:rPr>
        <w:t xml:space="preserve">5.Las demás relacionadas con el desarrollo del objeto contractual. </w:t>
      </w:r>
    </w:p>
    <w:p w14:paraId="7F8C8AAA" w14:textId="213E0668" w:rsidR="003D45B0" w:rsidRPr="003D7DF4" w:rsidRDefault="003D45B0" w:rsidP="003D45B0">
      <w:pPr>
        <w:pStyle w:val="Default"/>
        <w:numPr>
          <w:ilvl w:val="0"/>
          <w:numId w:val="20"/>
        </w:numPr>
      </w:pPr>
      <w:r w:rsidRPr="003D7DF4">
        <w:rPr>
          <w:rFonts w:eastAsia="Arial"/>
        </w:rPr>
        <w:t>Realicé las debidas planeaciones para el desarrollo de las actividades con los beneficiarios del programa en su debido formato F10.</w:t>
      </w:r>
    </w:p>
    <w:p w14:paraId="41A66E0F" w14:textId="77777777" w:rsidR="00DA5724" w:rsidRPr="003D7DF4" w:rsidRDefault="00DA5724" w:rsidP="00BA1E44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3D7DF4">
        <w:rPr>
          <w:rFonts w:ascii="Arial" w:hAnsi="Arial" w:cs="Arial"/>
        </w:rPr>
        <w:t xml:space="preserve"> </w:t>
      </w:r>
      <w:r w:rsidRPr="003D7DF4">
        <w:rPr>
          <w:rFonts w:ascii="Arial" w:hAnsi="Arial" w:cs="Arial"/>
          <w:color w:val="000000"/>
        </w:rPr>
        <w:t> </w:t>
      </w:r>
    </w:p>
    <w:p w14:paraId="28D90061" w14:textId="77777777" w:rsidR="00DA5724" w:rsidRPr="003D7DF4" w:rsidRDefault="00DA5724" w:rsidP="007C5227">
      <w:pPr>
        <w:pStyle w:val="Textoindependiente"/>
        <w:rPr>
          <w:rFonts w:ascii="Arial" w:hAnsi="Arial" w:cs="Arial"/>
          <w:b/>
        </w:rPr>
      </w:pPr>
      <w:r w:rsidRPr="003D7DF4">
        <w:rPr>
          <w:rFonts w:ascii="Arial" w:hAnsi="Arial" w:cs="Arial"/>
        </w:rPr>
        <w:lastRenderedPageBreak/>
        <w:t xml:space="preserve">Informe de gestión relacionada con la ejecución de la </w:t>
      </w:r>
      <w:r w:rsidRPr="003D7DF4">
        <w:rPr>
          <w:rFonts w:ascii="Arial" w:hAnsi="Arial" w:cs="Arial"/>
          <w:b/>
        </w:rPr>
        <w:t>TERCERA CUOTA</w:t>
      </w:r>
    </w:p>
    <w:p w14:paraId="27F0554B" w14:textId="77777777" w:rsidR="00DA5724" w:rsidRPr="003D7DF4" w:rsidRDefault="00DA5724" w:rsidP="007C5227">
      <w:pPr>
        <w:pStyle w:val="Textoindependiente"/>
        <w:rPr>
          <w:rFonts w:ascii="Arial" w:hAnsi="Arial" w:cs="Arial"/>
          <w:b/>
        </w:rPr>
      </w:pPr>
    </w:p>
    <w:p w14:paraId="7277B3AD" w14:textId="77777777" w:rsidR="003D45B0" w:rsidRPr="003D7DF4" w:rsidRDefault="003D45B0" w:rsidP="003D45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3D7DF4">
        <w:rPr>
          <w:rFonts w:ascii="Arial" w:eastAsia="Arial" w:hAnsi="Arial" w:cs="Arial"/>
          <w:color w:val="000000"/>
        </w:rPr>
        <w:t>1.Apoyar la realización y asistencia en el desarrollo de las actividades formativas facilitando los procesos del proyecto, liderando, planeando y organizando el desarrollo de las acciones para la atención del programa Sobre Ruedas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14:paraId="71A8489E" w14:textId="77777777" w:rsidR="00253FC7" w:rsidRPr="003D7DF4" w:rsidRDefault="00253FC7" w:rsidP="00253FC7">
      <w:pPr>
        <w:pStyle w:val="Prrafodelista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3D7DF4">
        <w:rPr>
          <w:rFonts w:ascii="Arial" w:eastAsia="Arial" w:hAnsi="Arial" w:cs="Arial"/>
          <w:color w:val="000000"/>
          <w:sz w:val="24"/>
          <w:szCs w:val="24"/>
        </w:rPr>
        <w:t>Realicé actividades con la población beneficiaria en la comuna 13 de la ciudad de Cali</w:t>
      </w:r>
    </w:p>
    <w:p w14:paraId="127036AE" w14:textId="77777777" w:rsidR="003D45B0" w:rsidRPr="003D7DF4" w:rsidRDefault="003D45B0" w:rsidP="003D45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75EE7671" w14:textId="77777777" w:rsidR="003D45B0" w:rsidRPr="003D7DF4" w:rsidRDefault="003D45B0" w:rsidP="003D45B0">
      <w:pPr>
        <w:rPr>
          <w:rFonts w:ascii="Arial" w:eastAsia="Arial" w:hAnsi="Arial" w:cs="Arial"/>
          <w:color w:val="000000"/>
        </w:rPr>
      </w:pPr>
      <w:r w:rsidRPr="003D7DF4">
        <w:rPr>
          <w:rFonts w:ascii="Arial" w:eastAsia="Arial" w:hAnsi="Arial" w:cs="Arial"/>
        </w:rPr>
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 </w:t>
      </w:r>
    </w:p>
    <w:p w14:paraId="64F266D3" w14:textId="77777777" w:rsidR="00253FC7" w:rsidRPr="003D7DF4" w:rsidRDefault="00253FC7" w:rsidP="00253FC7">
      <w:pPr>
        <w:pStyle w:val="Prrafodelista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3D7DF4">
        <w:rPr>
          <w:rFonts w:ascii="Arial" w:eastAsia="Arial" w:hAnsi="Arial" w:cs="Arial"/>
          <w:color w:val="000000"/>
          <w:sz w:val="24"/>
          <w:szCs w:val="24"/>
        </w:rPr>
        <w:t>Brindé apoyo en el debido registro de asistencias de los beneficiarios en la plataforma SIDER</w:t>
      </w:r>
    </w:p>
    <w:p w14:paraId="2D37D2F7" w14:textId="77777777" w:rsidR="003D45B0" w:rsidRPr="003D7DF4" w:rsidRDefault="003D45B0" w:rsidP="003D45B0">
      <w:pPr>
        <w:rPr>
          <w:rFonts w:ascii="Arial" w:eastAsia="Arial" w:hAnsi="Arial" w:cs="Arial"/>
          <w:color w:val="000000"/>
        </w:rPr>
      </w:pPr>
    </w:p>
    <w:p w14:paraId="51A51EBA" w14:textId="77777777" w:rsidR="003D45B0" w:rsidRPr="003D7DF4" w:rsidRDefault="003D45B0" w:rsidP="003D45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3D7DF4">
        <w:rPr>
          <w:rFonts w:ascii="Arial" w:eastAsia="Arial" w:hAnsi="Arial" w:cs="Arial"/>
          <w:color w:val="000000"/>
        </w:rPr>
        <w:t xml:space="preserve">3.Asistir o brindar apoyo en reuniones, capacitaciones o espacios formativos convocados por el área de Fomento, o que estén directamente relacionados con las funciones del cargo y el desarrollo del programa. </w:t>
      </w:r>
    </w:p>
    <w:p w14:paraId="25205C29" w14:textId="77777777" w:rsidR="00253FC7" w:rsidRPr="003D7DF4" w:rsidRDefault="00253FC7" w:rsidP="00253FC7">
      <w:pPr>
        <w:pStyle w:val="Prrafodelista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3D7DF4">
        <w:rPr>
          <w:rFonts w:ascii="Arial" w:eastAsia="Arial" w:hAnsi="Arial" w:cs="Arial"/>
          <w:color w:val="000000"/>
          <w:sz w:val="24"/>
          <w:szCs w:val="24"/>
        </w:rPr>
        <w:t xml:space="preserve">Asistí a las </w:t>
      </w:r>
      <w:r w:rsidRPr="003D7DF4">
        <w:rPr>
          <w:rFonts w:ascii="Arial" w:eastAsia="Arial" w:hAnsi="Arial" w:cs="Arial"/>
          <w:sz w:val="24"/>
          <w:szCs w:val="24"/>
        </w:rPr>
        <w:t xml:space="preserve">capacitaciones </w:t>
      </w:r>
      <w:r w:rsidRPr="003D7DF4">
        <w:rPr>
          <w:rFonts w:ascii="Arial" w:eastAsia="Arial" w:hAnsi="Arial" w:cs="Arial"/>
          <w:color w:val="000000"/>
          <w:sz w:val="24"/>
          <w:szCs w:val="24"/>
        </w:rPr>
        <w:t>programadas por el área de fomento para el correcto desarrollo de las actividades en el programa.</w:t>
      </w:r>
    </w:p>
    <w:p w14:paraId="6A309968" w14:textId="77777777" w:rsidR="003D45B0" w:rsidRPr="003D7DF4" w:rsidRDefault="003D45B0" w:rsidP="003D45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832155B" w14:textId="77777777" w:rsidR="003D45B0" w:rsidRPr="003D7DF4" w:rsidRDefault="003D45B0" w:rsidP="003D45B0">
      <w:pPr>
        <w:rPr>
          <w:rFonts w:ascii="Arial" w:eastAsia="Arial" w:hAnsi="Arial" w:cs="Arial"/>
          <w:color w:val="000000"/>
        </w:rPr>
      </w:pPr>
      <w:r w:rsidRPr="003D7DF4">
        <w:rPr>
          <w:rFonts w:ascii="Arial" w:eastAsia="Arial" w:hAnsi="Arial" w:cs="Arial"/>
        </w:rPr>
        <w:t xml:space="preserve">4.Brindar apoyo en actividades operativas, logísticas o asistenciales de carácter misional, requeridas por la Secretaría del Deporte y la Recreación, en cumplimiento del objeto contractual. </w:t>
      </w:r>
    </w:p>
    <w:p w14:paraId="5194ABC1" w14:textId="77777777" w:rsidR="00253FC7" w:rsidRPr="003D7DF4" w:rsidRDefault="00253FC7" w:rsidP="00253FC7">
      <w:pPr>
        <w:pStyle w:val="Prrafodelista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3D7DF4">
        <w:rPr>
          <w:rFonts w:ascii="Arial" w:eastAsia="Arial" w:hAnsi="Arial" w:cs="Arial"/>
          <w:color w:val="000000"/>
          <w:sz w:val="24"/>
          <w:szCs w:val="24"/>
        </w:rPr>
        <w:t>Elaboré el debido registro del formato P09.F21 para el correcto seguimiento de las actividades desarrolladas con los beneficiarios del programa.</w:t>
      </w:r>
    </w:p>
    <w:p w14:paraId="34FFBA23" w14:textId="77777777" w:rsidR="00253FC7" w:rsidRPr="003D7DF4" w:rsidRDefault="00253FC7" w:rsidP="003D45B0">
      <w:pPr>
        <w:rPr>
          <w:rFonts w:ascii="Arial" w:eastAsia="Arial" w:hAnsi="Arial" w:cs="Arial"/>
          <w:color w:val="000000"/>
        </w:rPr>
      </w:pPr>
    </w:p>
    <w:p w14:paraId="0063F348" w14:textId="77777777" w:rsidR="003D45B0" w:rsidRPr="003D7DF4" w:rsidRDefault="003D45B0" w:rsidP="003D45B0">
      <w:pPr>
        <w:rPr>
          <w:rFonts w:ascii="Arial" w:eastAsia="Arial" w:hAnsi="Arial" w:cs="Arial"/>
          <w:color w:val="000000"/>
        </w:rPr>
      </w:pPr>
      <w:r w:rsidRPr="003D7DF4">
        <w:rPr>
          <w:rFonts w:ascii="Arial" w:eastAsia="Arial" w:hAnsi="Arial" w:cs="Arial"/>
        </w:rPr>
        <w:t xml:space="preserve">5.Las demás relacionadas con el desarrollo del objeto contractual. </w:t>
      </w:r>
    </w:p>
    <w:p w14:paraId="5E202488" w14:textId="77777777" w:rsidR="00253FC7" w:rsidRPr="003D7DF4" w:rsidRDefault="00253FC7" w:rsidP="00253FC7">
      <w:pPr>
        <w:pStyle w:val="Prrafodelista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3D7DF4">
        <w:rPr>
          <w:rFonts w:ascii="Arial" w:eastAsia="Arial" w:hAnsi="Arial" w:cs="Arial"/>
          <w:color w:val="000000"/>
          <w:sz w:val="24"/>
          <w:szCs w:val="24"/>
        </w:rPr>
        <w:t xml:space="preserve">  Realicé las debidas planeaciones para el desarrollo de las actividades con los beneficiarios del programa en su debido formato F10</w:t>
      </w:r>
    </w:p>
    <w:p w14:paraId="1E931DCD" w14:textId="77777777" w:rsidR="00253FC7" w:rsidRPr="003D7DF4" w:rsidRDefault="00253FC7" w:rsidP="002020A3">
      <w:pPr>
        <w:suppressAutoHyphens w:val="0"/>
        <w:jc w:val="both"/>
        <w:rPr>
          <w:rFonts w:ascii="Arial" w:hAnsi="Arial" w:cs="Arial"/>
        </w:rPr>
      </w:pPr>
    </w:p>
    <w:p w14:paraId="6C819FA5" w14:textId="30ACD371" w:rsidR="00DA5724" w:rsidRPr="003D7DF4" w:rsidRDefault="00DA5724" w:rsidP="002020A3">
      <w:pPr>
        <w:suppressAutoHyphens w:val="0"/>
        <w:jc w:val="both"/>
        <w:rPr>
          <w:rFonts w:ascii="Arial" w:hAnsi="Arial" w:cs="Arial"/>
        </w:rPr>
      </w:pPr>
      <w:r w:rsidRPr="003D7DF4">
        <w:rPr>
          <w:rFonts w:ascii="Arial" w:hAnsi="Arial" w:cs="Arial"/>
        </w:rPr>
        <w:t xml:space="preserve">Para constancia de lo anterior, se firma en Santiago de Cali el </w:t>
      </w:r>
      <w:r w:rsidR="00072E35">
        <w:rPr>
          <w:rFonts w:ascii="Arial" w:hAnsi="Arial" w:cs="Arial"/>
        </w:rPr>
        <w:t>25</w:t>
      </w:r>
      <w:r w:rsidRPr="003D7DF4">
        <w:rPr>
          <w:rFonts w:ascii="Arial" w:hAnsi="Arial" w:cs="Arial"/>
          <w:noProof/>
        </w:rPr>
        <w:t>/jul/2025</w:t>
      </w:r>
    </w:p>
    <w:p w14:paraId="43D674AD" w14:textId="77777777" w:rsidR="00DA5724" w:rsidRPr="003D7DF4" w:rsidRDefault="00DA5724" w:rsidP="002020A3">
      <w:pPr>
        <w:suppressAutoHyphens w:val="0"/>
        <w:jc w:val="both"/>
        <w:rPr>
          <w:rFonts w:ascii="Arial" w:hAnsi="Arial" w:cs="Arial"/>
        </w:rPr>
      </w:pPr>
    </w:p>
    <w:p w14:paraId="1546F4E1" w14:textId="77777777" w:rsidR="00DA5724" w:rsidRPr="003D7DF4" w:rsidRDefault="00DA5724" w:rsidP="002020A3">
      <w:pPr>
        <w:suppressAutoHyphens w:val="0"/>
        <w:jc w:val="both"/>
        <w:rPr>
          <w:rFonts w:ascii="Arial" w:hAnsi="Arial" w:cs="Arial"/>
        </w:rPr>
      </w:pPr>
      <w:r w:rsidRPr="003D7DF4">
        <w:rPr>
          <w:rFonts w:ascii="Arial" w:hAnsi="Arial" w:cs="Arial"/>
        </w:rPr>
        <w:t>Atentamente,</w:t>
      </w:r>
    </w:p>
    <w:p w14:paraId="5E2D2205" w14:textId="77777777" w:rsidR="00DA5724" w:rsidRPr="003D7DF4" w:rsidRDefault="00DA5724" w:rsidP="002020A3">
      <w:pPr>
        <w:suppressAutoHyphens w:val="0"/>
        <w:jc w:val="both"/>
        <w:rPr>
          <w:rFonts w:ascii="Arial" w:hAnsi="Arial" w:cs="Arial"/>
        </w:rPr>
      </w:pPr>
    </w:p>
    <w:p w14:paraId="047F0232" w14:textId="789A7887" w:rsidR="00DA5724" w:rsidRPr="003D7DF4" w:rsidRDefault="00253FC7" w:rsidP="002020A3">
      <w:pPr>
        <w:suppressAutoHyphens w:val="0"/>
        <w:jc w:val="both"/>
        <w:rPr>
          <w:rFonts w:ascii="Arial" w:hAnsi="Arial" w:cs="Arial"/>
        </w:rPr>
      </w:pPr>
      <w:r w:rsidRPr="003D7DF4">
        <w:rPr>
          <w:rFonts w:ascii="Arial" w:hAnsi="Arial" w:cs="Arial"/>
          <w:noProof/>
        </w:rPr>
        <w:drawing>
          <wp:anchor distT="0" distB="0" distL="0" distR="0" simplePos="0" relativeHeight="251659264" behindDoc="1" locked="0" layoutInCell="1" hidden="0" allowOverlap="1" wp14:anchorId="55DD94DE" wp14:editId="09AEF308">
            <wp:simplePos x="0" y="0"/>
            <wp:positionH relativeFrom="margin">
              <wp:align>left</wp:align>
            </wp:positionH>
            <wp:positionV relativeFrom="paragraph">
              <wp:posOffset>169544</wp:posOffset>
            </wp:positionV>
            <wp:extent cx="2438400" cy="561975"/>
            <wp:effectExtent l="0" t="0" r="0" b="9525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5619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83EC9E" w14:textId="71DAF94A" w:rsidR="00DA5724" w:rsidRPr="003D7DF4" w:rsidRDefault="00DA5724" w:rsidP="006F2DEB">
      <w:pPr>
        <w:pStyle w:val="Textoindependiente"/>
        <w:rPr>
          <w:rFonts w:ascii="Arial" w:hAnsi="Arial" w:cs="Arial"/>
          <w:color w:val="000000"/>
        </w:rPr>
      </w:pPr>
    </w:p>
    <w:p w14:paraId="3B192292" w14:textId="58C53266" w:rsidR="00DA5724" w:rsidRPr="003D7DF4" w:rsidRDefault="00DA5724" w:rsidP="006F2DEB">
      <w:pPr>
        <w:pStyle w:val="Textoindependiente"/>
        <w:rPr>
          <w:rFonts w:ascii="Arial" w:hAnsi="Arial" w:cs="Arial"/>
          <w:color w:val="000000"/>
        </w:rPr>
      </w:pPr>
    </w:p>
    <w:p w14:paraId="4E500538" w14:textId="77777777" w:rsidR="00DA5724" w:rsidRPr="003D7DF4" w:rsidRDefault="00DA5724" w:rsidP="006F2DEB">
      <w:pPr>
        <w:pStyle w:val="Textoindependiente"/>
        <w:rPr>
          <w:rFonts w:ascii="Arial" w:hAnsi="Arial" w:cs="Arial"/>
          <w:color w:val="000000"/>
        </w:rPr>
      </w:pPr>
      <w:r w:rsidRPr="003D7DF4">
        <w:rPr>
          <w:rFonts w:ascii="Arial" w:hAnsi="Arial" w:cs="Arial"/>
          <w:color w:val="000000"/>
        </w:rPr>
        <w:t>_____________________________</w:t>
      </w:r>
    </w:p>
    <w:p w14:paraId="6EE50870" w14:textId="2ED37000" w:rsidR="00DA5724" w:rsidRPr="003D7DF4" w:rsidRDefault="00253FC7" w:rsidP="008445B1">
      <w:pPr>
        <w:pStyle w:val="Textoindependiente"/>
        <w:rPr>
          <w:rFonts w:ascii="Arial" w:hAnsi="Arial" w:cs="Arial"/>
        </w:rPr>
      </w:pPr>
      <w:r w:rsidRPr="003D7DF4">
        <w:rPr>
          <w:rFonts w:ascii="Arial" w:hAnsi="Arial" w:cs="Arial"/>
          <w:noProof/>
        </w:rPr>
        <w:t>Manuel Alejandro Lopez</w:t>
      </w:r>
    </w:p>
    <w:p w14:paraId="63819B62" w14:textId="4DFA7069" w:rsidR="00DA5724" w:rsidRPr="003D7DF4" w:rsidRDefault="00DA5724">
      <w:pPr>
        <w:pStyle w:val="Textoindependiente"/>
        <w:rPr>
          <w:rFonts w:ascii="Arial" w:hAnsi="Arial" w:cs="Arial"/>
          <w:color w:val="000000"/>
        </w:rPr>
      </w:pPr>
      <w:r w:rsidRPr="003D7DF4">
        <w:rPr>
          <w:rFonts w:ascii="Arial" w:hAnsi="Arial" w:cs="Arial"/>
        </w:rPr>
        <w:t xml:space="preserve">CEDULA </w:t>
      </w:r>
      <w:r w:rsidR="00253FC7" w:rsidRPr="003D7DF4">
        <w:rPr>
          <w:rFonts w:ascii="Arial" w:hAnsi="Arial" w:cs="Arial"/>
          <w:noProof/>
        </w:rPr>
        <w:t>1.144.052.178</w:t>
      </w:r>
    </w:p>
    <w:p w14:paraId="036C0D46" w14:textId="3E5E5928" w:rsidR="00DA5724" w:rsidRPr="00A82B09" w:rsidRDefault="00DA5724">
      <w:pPr>
        <w:pStyle w:val="Textoindependiente"/>
        <w:rPr>
          <w:rFonts w:ascii="Arial" w:hAnsi="Arial" w:cs="Arial"/>
        </w:rPr>
      </w:pPr>
      <w:r w:rsidRPr="003D7DF4">
        <w:rPr>
          <w:rFonts w:ascii="Arial" w:hAnsi="Arial" w:cs="Arial"/>
        </w:rPr>
        <w:t>CONTRATISTA</w:t>
      </w:r>
      <w:r w:rsidRPr="003D7DF4">
        <w:rPr>
          <w:rFonts w:ascii="Arial" w:hAnsi="Arial" w:cs="Arial"/>
          <w:lang w:val="pt-BR"/>
        </w:rPr>
        <w:t xml:space="preserve">     </w:t>
      </w:r>
    </w:p>
    <w:sectPr w:rsidR="00DA5724" w:rsidRPr="00A82B09" w:rsidSect="00DA5724">
      <w:headerReference w:type="default" r:id="rId9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82283" w14:textId="77777777" w:rsidR="00877DCA" w:rsidRDefault="00877DCA">
      <w:r>
        <w:separator/>
      </w:r>
    </w:p>
  </w:endnote>
  <w:endnote w:type="continuationSeparator" w:id="0">
    <w:p w14:paraId="2EB562F0" w14:textId="77777777" w:rsidR="00877DCA" w:rsidRDefault="00877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EFD97" w14:textId="77777777" w:rsidR="00877DCA" w:rsidRDefault="00877DCA">
      <w:r>
        <w:separator/>
      </w:r>
    </w:p>
  </w:footnote>
  <w:footnote w:type="continuationSeparator" w:id="0">
    <w:p w14:paraId="10EAE31F" w14:textId="77777777" w:rsidR="00877DCA" w:rsidRDefault="00877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83F46" w14:textId="77777777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3ED04608" w14:textId="0CC72908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</w:t>
    </w:r>
    <w:r w:rsidR="006A2B9C" w:rsidRPr="008445B1">
      <w:rPr>
        <w:rFonts w:ascii="Arial" w:hAnsi="Arial" w:cs="Arial"/>
        <w:b/>
        <w:bCs/>
        <w:lang w:val="es-MX"/>
      </w:rPr>
      <w:t>.</w:t>
    </w:r>
    <w:r w:rsidR="00411CE6">
      <w:rPr>
        <w:rFonts w:ascii="Arial" w:hAnsi="Arial" w:cs="Arial"/>
        <w:b/>
        <w:bCs/>
        <w:noProof/>
        <w:lang w:val="es-MX"/>
      </w:rPr>
      <w:t>1664</w:t>
    </w:r>
    <w:r w:rsidR="008445B1" w:rsidRPr="008445B1">
      <w:rPr>
        <w:rFonts w:ascii="Arial" w:hAnsi="Arial" w:cs="Arial"/>
        <w:b/>
        <w:bCs/>
        <w:lang w:val="es-MX"/>
      </w:rPr>
      <w:t xml:space="preserve"> </w:t>
    </w:r>
    <w:r w:rsidR="0084763A" w:rsidRPr="008445B1">
      <w:rPr>
        <w:rFonts w:ascii="Arial" w:hAnsi="Arial" w:cs="Arial"/>
        <w:b/>
        <w:bCs/>
        <w:lang w:val="es-MX"/>
      </w:rPr>
      <w:t>-</w:t>
    </w:r>
    <w:r w:rsidR="006A2B9C" w:rsidRPr="008445B1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02</w:t>
    </w:r>
    <w:r w:rsidR="0084763A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6BA31ED"/>
    <w:multiLevelType w:val="hybridMultilevel"/>
    <w:tmpl w:val="02F26648"/>
    <w:lvl w:ilvl="0" w:tplc="97121B84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1DE9361F"/>
    <w:multiLevelType w:val="hybridMultilevel"/>
    <w:tmpl w:val="D8445844"/>
    <w:lvl w:ilvl="0" w:tplc="5B924EB8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1A176A5"/>
    <w:multiLevelType w:val="hybridMultilevel"/>
    <w:tmpl w:val="2DFED5CC"/>
    <w:lvl w:ilvl="0" w:tplc="253E29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57128455">
    <w:abstractNumId w:val="9"/>
  </w:num>
  <w:num w:numId="2" w16cid:durableId="1386686282">
    <w:abstractNumId w:val="1"/>
  </w:num>
  <w:num w:numId="3" w16cid:durableId="1058674954">
    <w:abstractNumId w:val="4"/>
  </w:num>
  <w:num w:numId="4" w16cid:durableId="537284610">
    <w:abstractNumId w:val="2"/>
  </w:num>
  <w:num w:numId="5" w16cid:durableId="830366425">
    <w:abstractNumId w:val="0"/>
  </w:num>
  <w:num w:numId="6" w16cid:durableId="860358250">
    <w:abstractNumId w:val="10"/>
  </w:num>
  <w:num w:numId="7" w16cid:durableId="1423601432">
    <w:abstractNumId w:val="23"/>
  </w:num>
  <w:num w:numId="8" w16cid:durableId="643318157">
    <w:abstractNumId w:val="22"/>
  </w:num>
  <w:num w:numId="9" w16cid:durableId="1182016737">
    <w:abstractNumId w:val="20"/>
  </w:num>
  <w:num w:numId="10" w16cid:durableId="1733389415">
    <w:abstractNumId w:val="17"/>
  </w:num>
  <w:num w:numId="11" w16cid:durableId="1834954123">
    <w:abstractNumId w:val="3"/>
  </w:num>
  <w:num w:numId="12" w16cid:durableId="67465825">
    <w:abstractNumId w:val="15"/>
  </w:num>
  <w:num w:numId="13" w16cid:durableId="230432455">
    <w:abstractNumId w:val="24"/>
  </w:num>
  <w:num w:numId="14" w16cid:durableId="682897626">
    <w:abstractNumId w:val="13"/>
  </w:num>
  <w:num w:numId="15" w16cid:durableId="90011489">
    <w:abstractNumId w:val="14"/>
  </w:num>
  <w:num w:numId="16" w16cid:durableId="1765683299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2061202747">
    <w:abstractNumId w:val="18"/>
    <w:lvlOverride w:ilvl="0">
      <w:lvl w:ilvl="0">
        <w:numFmt w:val="decimal"/>
        <w:lvlText w:val="%1."/>
        <w:lvlJc w:val="left"/>
      </w:lvl>
    </w:lvlOverride>
  </w:num>
  <w:num w:numId="18" w16cid:durableId="150950303">
    <w:abstractNumId w:val="21"/>
    <w:lvlOverride w:ilvl="0">
      <w:lvl w:ilvl="0">
        <w:numFmt w:val="decimal"/>
        <w:lvlText w:val="%1."/>
        <w:lvlJc w:val="left"/>
      </w:lvl>
    </w:lvlOverride>
  </w:num>
  <w:num w:numId="19" w16cid:durableId="1258058708">
    <w:abstractNumId w:val="25"/>
    <w:lvlOverride w:ilvl="0">
      <w:lvl w:ilvl="0">
        <w:numFmt w:val="decimal"/>
        <w:lvlText w:val="%1."/>
        <w:lvlJc w:val="left"/>
      </w:lvl>
    </w:lvlOverride>
  </w:num>
  <w:num w:numId="20" w16cid:durableId="1255020470">
    <w:abstractNumId w:val="19"/>
  </w:num>
  <w:num w:numId="21" w16cid:durableId="344862904">
    <w:abstractNumId w:val="12"/>
  </w:num>
  <w:num w:numId="22" w16cid:durableId="228542248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2E35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2C55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2304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654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3FC7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D45B0"/>
    <w:rsid w:val="003D7DF4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CE6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77DCA"/>
    <w:rsid w:val="008856E9"/>
    <w:rsid w:val="00887482"/>
    <w:rsid w:val="0089211D"/>
    <w:rsid w:val="00893A53"/>
    <w:rsid w:val="008943A9"/>
    <w:rsid w:val="008950EF"/>
    <w:rsid w:val="008961A6"/>
    <w:rsid w:val="00896791"/>
    <w:rsid w:val="008A00D6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16E6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A5724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B585A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389B8F7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BD17A-FBCF-4C9C-9E63-8742DC155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1015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Sip -CO</cp:lastModifiedBy>
  <cp:revision>5</cp:revision>
  <cp:lastPrinted>2025-07-17T18:19:00Z</cp:lastPrinted>
  <dcterms:created xsi:type="dcterms:W3CDTF">2025-07-15T20:46:00Z</dcterms:created>
  <dcterms:modified xsi:type="dcterms:W3CDTF">2025-07-17T18:19:00Z</dcterms:modified>
</cp:coreProperties>
</file>